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F0B52" w14:textId="77777777" w:rsidR="00566D97" w:rsidRDefault="00566D97" w:rsidP="00C20594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</w:p>
    <w:p w14:paraId="19B6682C" w14:textId="77777777" w:rsidR="00633AAD" w:rsidRDefault="00633AAD" w:rsidP="00C20594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</w:p>
    <w:p w14:paraId="05C71C61" w14:textId="77777777" w:rsidR="00633AAD" w:rsidRDefault="00633AAD" w:rsidP="00C20594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</w:p>
    <w:p w14:paraId="2608E7D1" w14:textId="77777777" w:rsidR="00981FE7" w:rsidRDefault="00981FE7" w:rsidP="00C20594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</w:p>
    <w:p w14:paraId="08437670" w14:textId="107837EF" w:rsidR="00C20594" w:rsidRPr="00C20594" w:rsidRDefault="00C20594" w:rsidP="00C20594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sz w:val="18"/>
          <w:szCs w:val="18"/>
        </w:rPr>
      </w:pPr>
      <w:r w:rsidRPr="00C20594"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  <w:t>ALLEGATO A</w:t>
      </w:r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 </w:t>
      </w:r>
      <w:r w:rsidRPr="00C20594"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istanza di partecipazione FIGURE PROFESSIONALI </w:t>
      </w:r>
      <w:r w:rsidR="00C8702F"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ATTIVITA’ FORMATIVA AMBITO 14 CORSO </w:t>
      </w:r>
      <w:r w:rsidR="009F7643">
        <w:rPr>
          <w:rFonts w:ascii="Verdana" w:hAnsi="Verdana"/>
          <w:color w:val="000000"/>
          <w:sz w:val="19"/>
        </w:rPr>
        <w:t>“LE NUOVE FRONTIERE DEL DIGITALE NEL TESSILE”</w:t>
      </w:r>
    </w:p>
    <w:p w14:paraId="1F236674" w14:textId="77777777" w:rsidR="00C20594" w:rsidRPr="00C20594" w:rsidRDefault="00C20594" w:rsidP="00C20594">
      <w:pPr>
        <w:autoSpaceDE w:val="0"/>
        <w:spacing w:line="276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  <w:t xml:space="preserve">      </w:t>
      </w:r>
    </w:p>
    <w:p w14:paraId="2C1E39B9" w14:textId="77777777" w:rsidR="00C20594" w:rsidRPr="00C20594" w:rsidRDefault="00C20594" w:rsidP="00C20594">
      <w:pPr>
        <w:autoSpaceDE w:val="0"/>
        <w:spacing w:line="276" w:lineRule="auto"/>
        <w:ind w:left="5664" w:firstLine="708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Al Dirigente Scolastico</w:t>
      </w:r>
    </w:p>
    <w:p w14:paraId="1E992FEC" w14:textId="77777777" w:rsidR="00C20594" w:rsidRPr="00C20594" w:rsidRDefault="00C20594" w:rsidP="00C20594">
      <w:pPr>
        <w:autoSpaceDE w:val="0"/>
        <w:spacing w:line="276" w:lineRule="auto"/>
        <w:rPr>
          <w:rFonts w:asciiTheme="minorHAnsi" w:eastAsiaTheme="minorEastAsia" w:hAnsiTheme="minorHAnsi" w:cstheme="minorHAnsi"/>
          <w:sz w:val="22"/>
          <w:szCs w:val="22"/>
        </w:rPr>
      </w:pPr>
    </w:p>
    <w:p w14:paraId="75D02FAC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Il/la sottoscritto/a_____________________________________________________________</w:t>
      </w:r>
    </w:p>
    <w:p w14:paraId="4EC1C980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nato/a </w:t>
      </w:r>
      <w:proofErr w:type="spellStart"/>
      <w:r w:rsidRPr="00C20594">
        <w:rPr>
          <w:rFonts w:asciiTheme="minorHAnsi" w:eastAsiaTheme="minorEastAsia" w:hAnsiTheme="minorHAnsi" w:cstheme="minorHAnsi"/>
          <w:sz w:val="22"/>
          <w:szCs w:val="22"/>
        </w:rPr>
        <w:t>a</w:t>
      </w:r>
      <w:proofErr w:type="spellEnd"/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 _______________________________________________ il ____________________</w:t>
      </w:r>
    </w:p>
    <w:p w14:paraId="7B5C229E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codice fiscale |__|__|__|__|__|__|__|__|__|__|__|__|__|__|__|__|</w:t>
      </w:r>
    </w:p>
    <w:p w14:paraId="18A8EF8D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residente a ___________________________via_____________________________________</w:t>
      </w:r>
    </w:p>
    <w:p w14:paraId="23FABA48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recapito tel. _____________________________ recapito </w:t>
      </w:r>
      <w:proofErr w:type="spellStart"/>
      <w:r w:rsidRPr="00C20594">
        <w:rPr>
          <w:rFonts w:asciiTheme="minorHAnsi" w:eastAsiaTheme="minorEastAsia" w:hAnsiTheme="minorHAnsi" w:cstheme="minorHAnsi"/>
          <w:sz w:val="22"/>
          <w:szCs w:val="22"/>
        </w:rPr>
        <w:t>cell</w:t>
      </w:r>
      <w:proofErr w:type="spellEnd"/>
      <w:r w:rsidRPr="00C20594">
        <w:rPr>
          <w:rFonts w:asciiTheme="minorHAnsi" w:eastAsiaTheme="minorEastAsia" w:hAnsiTheme="minorHAnsi" w:cstheme="minorHAnsi"/>
          <w:sz w:val="22"/>
          <w:szCs w:val="22"/>
        </w:rPr>
        <w:t>. _____________________</w:t>
      </w:r>
    </w:p>
    <w:p w14:paraId="64C92FA0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indirizzo E-Mail _______________________________indirizzo PEC______________________________</w:t>
      </w:r>
    </w:p>
    <w:p w14:paraId="1534F44E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b/>
          <w:sz w:val="18"/>
          <w:szCs w:val="18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in servizio presso ______________________________ con la qualifica di __________________</w:t>
      </w:r>
    </w:p>
    <w:p w14:paraId="2B8D0C62" w14:textId="77777777" w:rsidR="00C20594" w:rsidRPr="00C20594" w:rsidRDefault="00C20594" w:rsidP="00C20594">
      <w:pPr>
        <w:autoSpaceDE w:val="0"/>
        <w:spacing w:line="480" w:lineRule="auto"/>
        <w:jc w:val="center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CHIEDE</w:t>
      </w:r>
    </w:p>
    <w:p w14:paraId="5D20E058" w14:textId="741F5476" w:rsidR="00C20594" w:rsidRPr="00C20594" w:rsidRDefault="00C20594" w:rsidP="00C20594">
      <w:pPr>
        <w:autoSpaceDE w:val="0"/>
        <w:spacing w:line="480" w:lineRule="auto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partecipare alla selezione per l’attribuzione dell’incarico di</w:t>
      </w:r>
      <w:r w:rsidR="0067471F">
        <w:rPr>
          <w:rFonts w:ascii="Arial" w:eastAsiaTheme="minorEastAsia" w:hAnsi="Arial" w:cs="Arial"/>
          <w:sz w:val="18"/>
          <w:szCs w:val="18"/>
        </w:rPr>
        <w:t xml:space="preserve"> </w:t>
      </w:r>
      <w:r w:rsidR="00C8702F">
        <w:rPr>
          <w:rFonts w:ascii="Arial" w:eastAsiaTheme="minorEastAsia" w:hAnsi="Arial" w:cs="Arial"/>
          <w:sz w:val="18"/>
          <w:szCs w:val="18"/>
        </w:rPr>
        <w:t>ESPERTO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relativamente al progetto per la figura professionale di</w:t>
      </w:r>
      <w:r>
        <w:rPr>
          <w:rFonts w:ascii="Arial" w:eastAsiaTheme="minorEastAsia" w:hAnsi="Arial" w:cs="Arial"/>
          <w:sz w:val="18"/>
          <w:szCs w:val="18"/>
        </w:rPr>
        <w:t xml:space="preserve"> </w:t>
      </w: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9"/>
        <w:gridCol w:w="1842"/>
      </w:tblGrid>
      <w:tr w:rsidR="00743857" w:rsidRPr="00C20594" w14:paraId="25F394FB" w14:textId="77777777" w:rsidTr="00743857">
        <w:trPr>
          <w:trHeight w:val="174"/>
        </w:trPr>
        <w:tc>
          <w:tcPr>
            <w:tcW w:w="83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E8A2D75" w14:textId="77777777" w:rsidR="00743857" w:rsidRDefault="00743857" w:rsidP="00C20594">
            <w:pPr>
              <w:suppressAutoHyphens/>
              <w:spacing w:after="200"/>
              <w:mirrorIndents/>
              <w:rPr>
                <w:rFonts w:ascii="Arial" w:eastAsiaTheme="minorEastAsia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2EFB104" w14:textId="273082F4" w:rsidR="00C8702F" w:rsidRPr="00C20594" w:rsidRDefault="00C8702F" w:rsidP="00C20594">
            <w:pPr>
              <w:suppressAutoHyphens/>
              <w:spacing w:after="200"/>
              <w:mirrorIndents/>
              <w:rPr>
                <w:rFonts w:ascii="Arial" w:eastAsiaTheme="minorEastAsia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/>
                <w:bCs/>
                <w:color w:val="333333"/>
                <w:sz w:val="18"/>
                <w:szCs w:val="18"/>
              </w:rPr>
              <w:t xml:space="preserve">                                   TITOLO PROGETTO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43F52C68" w14:textId="77777777" w:rsidR="00C8702F" w:rsidRDefault="00C8702F" w:rsidP="00C20594">
            <w:pPr>
              <w:suppressAutoHyphens/>
              <w:spacing w:after="200"/>
              <w:mirrorIndents/>
              <w:rPr>
                <w:rFonts w:ascii="Arial" w:eastAsiaTheme="minorEastAsia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2066E1DD" w14:textId="41786CDD" w:rsidR="00743857" w:rsidRPr="00C20594" w:rsidRDefault="00C8702F" w:rsidP="00C20594">
            <w:pPr>
              <w:suppressAutoHyphens/>
              <w:spacing w:after="200"/>
              <w:mirrorIndents/>
              <w:rPr>
                <w:rFonts w:ascii="Arial" w:eastAsiaTheme="minorEastAsia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B52E0" w:rsidRPr="00C20594" w14:paraId="61CB437A" w14:textId="77777777" w:rsidTr="00743857">
        <w:trPr>
          <w:trHeight w:val="555"/>
        </w:trPr>
        <w:tc>
          <w:tcPr>
            <w:tcW w:w="83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7733CA" w14:textId="77777777" w:rsidR="00EB52E0" w:rsidRDefault="00EB52E0" w:rsidP="00EB52E0">
            <w:pPr>
              <w:suppressAutoHyphens/>
              <w:spacing w:after="200"/>
              <w:mirrorIndents/>
              <w:rPr>
                <w:rFonts w:asciiTheme="minorHAnsi" w:eastAsiaTheme="minorEastAsia" w:hAnsiTheme="minorHAnsi" w:cstheme="minorHAnsi"/>
                <w:b/>
                <w:bCs/>
                <w:color w:val="333333"/>
                <w:sz w:val="22"/>
                <w:szCs w:val="22"/>
              </w:rPr>
            </w:pPr>
          </w:p>
          <w:p w14:paraId="06F8D036" w14:textId="0DA61F8B" w:rsidR="005F6A82" w:rsidRPr="00C20594" w:rsidRDefault="005F6A82" w:rsidP="00EB52E0">
            <w:pPr>
              <w:suppressAutoHyphens/>
              <w:spacing w:after="200"/>
              <w:mirrorIndents/>
              <w:rPr>
                <w:rFonts w:asciiTheme="minorHAnsi" w:eastAsiaTheme="minorEastAsia" w:hAnsiTheme="minorHAnsi" w:cs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19"/>
              </w:rPr>
              <w:t>LE NUOVE FRONTIERE DEL DIGITALE NELL’AMBITO DELLA PROGETTAZIONE  TESSILE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617F42" w14:textId="77777777" w:rsidR="00EB52E0" w:rsidRDefault="00EB52E0" w:rsidP="00EB52E0">
            <w:pPr>
              <w:suppressAutoHyphens/>
              <w:spacing w:after="200"/>
              <w:mirrorIndents/>
              <w:rPr>
                <w:rFonts w:asciiTheme="minorHAnsi" w:eastAsiaTheme="minorEastAsia" w:hAnsiTheme="minorHAnsi" w:cstheme="minorHAnsi"/>
                <w:b/>
                <w:bCs/>
                <w:color w:val="333333"/>
                <w:sz w:val="22"/>
                <w:szCs w:val="22"/>
              </w:rPr>
            </w:pPr>
          </w:p>
          <w:p w14:paraId="12585540" w14:textId="5ABCEDD0" w:rsidR="00C8702F" w:rsidRPr="00C20594" w:rsidRDefault="00C8702F" w:rsidP="00EB52E0">
            <w:pPr>
              <w:suppressAutoHyphens/>
              <w:spacing w:after="200"/>
              <w:mirrorIndents/>
              <w:rPr>
                <w:rFonts w:asciiTheme="minorHAnsi" w:eastAsiaTheme="minorEastAsia" w:hAnsiTheme="minorHAnsi" w:cs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color w:val="333333"/>
                <w:sz w:val="22"/>
                <w:szCs w:val="22"/>
              </w:rPr>
              <w:t>E63C23000330001</w:t>
            </w:r>
          </w:p>
        </w:tc>
      </w:tr>
      <w:tr w:rsidR="00EB52E0" w:rsidRPr="00C20594" w14:paraId="501831FC" w14:textId="77777777" w:rsidTr="00743857">
        <w:trPr>
          <w:trHeight w:val="555"/>
        </w:trPr>
        <w:tc>
          <w:tcPr>
            <w:tcW w:w="83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3F0D63" w14:textId="10094DB2" w:rsidR="00EB52E0" w:rsidRPr="00C20594" w:rsidRDefault="00EB52E0" w:rsidP="00EB52E0">
            <w:pPr>
              <w:suppressAutoHyphens/>
              <w:spacing w:after="200"/>
              <w:mirrorIndents/>
              <w:rPr>
                <w:rFonts w:asciiTheme="minorHAnsi" w:eastAsiaTheme="minorEastAsia" w:hAnsiTheme="minorHAnsi" w:cstheme="minorHAnsi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F15A0C" w14:textId="77777777" w:rsidR="00EB52E0" w:rsidRPr="00C20594" w:rsidRDefault="00EB52E0" w:rsidP="00EB52E0">
            <w:pPr>
              <w:suppressAutoHyphens/>
              <w:spacing w:after="200"/>
              <w:mirrorIndents/>
              <w:rPr>
                <w:rFonts w:asciiTheme="minorHAnsi" w:eastAsiaTheme="minorEastAsia" w:hAnsiTheme="minorHAnsi" w:cstheme="minorHAnsi"/>
                <w:b/>
                <w:bCs/>
                <w:color w:val="333333"/>
                <w:sz w:val="22"/>
                <w:szCs w:val="22"/>
              </w:rPr>
            </w:pPr>
          </w:p>
        </w:tc>
      </w:tr>
    </w:tbl>
    <w:p w14:paraId="6C995340" w14:textId="77777777" w:rsidR="00C20594" w:rsidRPr="00C20594" w:rsidRDefault="00C20594" w:rsidP="00C20594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  <w:lang w:eastAsia="ar-SA"/>
        </w:rPr>
      </w:pPr>
      <w:r w:rsidRPr="00C20594">
        <w:rPr>
          <w:rFonts w:ascii="Arial" w:eastAsiaTheme="minorEastAsia" w:hAnsi="Arial" w:cs="Arial"/>
          <w:sz w:val="18"/>
          <w:szCs w:val="18"/>
        </w:rPr>
        <w:t>A tal fine, consapevole della responsabilità penale e della decadenza da eventuali benefici acquisiti</w:t>
      </w:r>
      <w:r w:rsidRPr="00C20594">
        <w:rPr>
          <w:rFonts w:ascii="Arial" w:eastAsiaTheme="minorEastAsia" w:hAnsi="Arial" w:cs="Arial"/>
          <w:sz w:val="18"/>
          <w:szCs w:val="18"/>
          <w:lang w:eastAsia="ar-SA"/>
        </w:rPr>
        <w:t>. N</w:t>
      </w:r>
      <w:r w:rsidRPr="00C20594">
        <w:rPr>
          <w:rFonts w:ascii="Arial" w:eastAsiaTheme="minorEastAsia" w:hAnsi="Arial" w:cs="Arial"/>
          <w:sz w:val="18"/>
          <w:szCs w:val="18"/>
        </w:rPr>
        <w:t xml:space="preserve">el caso di dichiarazioni mendaci, </w:t>
      </w:r>
      <w:r w:rsidRPr="00C20594">
        <w:rPr>
          <w:rFonts w:ascii="Arial" w:eastAsiaTheme="minorEastAsia" w:hAnsi="Arial" w:cs="Arial"/>
          <w:b/>
          <w:sz w:val="18"/>
          <w:szCs w:val="18"/>
        </w:rPr>
        <w:t>dichiara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sotto la propria responsabilità quanto segue:</w:t>
      </w:r>
    </w:p>
    <w:p w14:paraId="511BB682" w14:textId="77777777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aver preso visione delle condizioni previste dal bando</w:t>
      </w:r>
    </w:p>
    <w:p w14:paraId="2F358799" w14:textId="77777777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essere in godimento dei diritti politici</w:t>
      </w:r>
    </w:p>
    <w:p w14:paraId="339FC16A" w14:textId="317F4DCB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aver subito condanne penali ovvero di avere i seguenti provvedimenti penali</w:t>
      </w:r>
    </w:p>
    <w:p w14:paraId="12CBC844" w14:textId="77777777" w:rsidR="00C20594" w:rsidRPr="00C20594" w:rsidRDefault="00C20594" w:rsidP="00C20594">
      <w:pPr>
        <w:autoSpaceDE w:val="0"/>
        <w:spacing w:after="200"/>
        <w:contextualSpacing/>
        <w:mirrorIndents/>
        <w:rPr>
          <w:rFonts w:ascii="Arial" w:eastAsiaTheme="minorEastAsia" w:hAnsi="Arial" w:cs="Arial"/>
        </w:rPr>
      </w:pPr>
    </w:p>
    <w:p w14:paraId="2ECE9A7E" w14:textId="77777777" w:rsidR="00C20594" w:rsidRPr="00C20594" w:rsidRDefault="00C20594" w:rsidP="00C20594">
      <w:pPr>
        <w:autoSpaceDE w:val="0"/>
        <w:spacing w:after="200"/>
        <w:contextualSpacing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</w:rPr>
        <w:t>__________________________________________________________________</w:t>
      </w:r>
    </w:p>
    <w:p w14:paraId="5BFFE39D" w14:textId="77777777" w:rsidR="00EB52E0" w:rsidRPr="00EB52E0" w:rsidRDefault="00EB52E0" w:rsidP="00EB52E0">
      <w:pPr>
        <w:suppressAutoHyphens/>
        <w:autoSpaceDE w:val="0"/>
        <w:spacing w:after="200" w:line="276" w:lineRule="auto"/>
        <w:ind w:left="720"/>
        <w:mirrorIndents/>
        <w:rPr>
          <w:rFonts w:ascii="Arial" w:eastAsiaTheme="minorEastAsia" w:hAnsi="Arial" w:cs="Arial"/>
        </w:rPr>
      </w:pPr>
    </w:p>
    <w:p w14:paraId="470999AE" w14:textId="2FF819BB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non avere procedimenti penali pendenti, ovvero di avere i seguenti procedimenti penali pendenti: </w:t>
      </w:r>
    </w:p>
    <w:p w14:paraId="5659941B" w14:textId="77777777" w:rsidR="00C20594" w:rsidRPr="00C20594" w:rsidRDefault="00C20594" w:rsidP="00C20594">
      <w:pPr>
        <w:autoSpaceDE w:val="0"/>
        <w:spacing w:after="200"/>
        <w:contextualSpacing/>
        <w:mirrorIndents/>
        <w:rPr>
          <w:rFonts w:ascii="Arial" w:eastAsiaTheme="minorEastAsia" w:hAnsi="Arial" w:cs="Arial"/>
        </w:rPr>
      </w:pPr>
    </w:p>
    <w:p w14:paraId="4593BF3A" w14:textId="77777777" w:rsidR="00C20594" w:rsidRPr="00C20594" w:rsidRDefault="00C20594" w:rsidP="00C20594">
      <w:pPr>
        <w:autoSpaceDE w:val="0"/>
        <w:spacing w:after="200"/>
        <w:contextualSpacing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</w:rPr>
        <w:t>__________________________________________________________________</w:t>
      </w:r>
    </w:p>
    <w:p w14:paraId="4A0D341C" w14:textId="77777777" w:rsidR="00EB52E0" w:rsidRDefault="00EB52E0" w:rsidP="00EB52E0">
      <w:pPr>
        <w:suppressAutoHyphens/>
        <w:autoSpaceDE w:val="0"/>
        <w:spacing w:after="200" w:line="276" w:lineRule="auto"/>
        <w:ind w:left="720"/>
        <w:mirrorIndents/>
        <w:rPr>
          <w:rFonts w:ascii="Arial" w:eastAsiaTheme="minorEastAsia" w:hAnsi="Arial" w:cs="Arial"/>
          <w:sz w:val="18"/>
          <w:szCs w:val="18"/>
        </w:rPr>
      </w:pPr>
    </w:p>
    <w:p w14:paraId="501BF1BB" w14:textId="6C77C6A9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lastRenderedPageBreak/>
        <w:t>di impegnarsi a documentare puntualmente tutta l’attività svolta</w:t>
      </w:r>
    </w:p>
    <w:p w14:paraId="5B156EB8" w14:textId="77777777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essere disponibile ad adattarsi al calendario definito dal Gruppo Operativo di Piano</w:t>
      </w:r>
    </w:p>
    <w:p w14:paraId="06D20897" w14:textId="50807122" w:rsidR="0008242F" w:rsidRPr="00EB52E0" w:rsidRDefault="00C20594" w:rsidP="0008242F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1F8530BE" w14:textId="2489EC60" w:rsidR="00C20594" w:rsidRPr="005E1D00" w:rsidRDefault="00C20594" w:rsidP="005E1D00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avere la competenza informatica l’uso della piattaforma on line “Gestione progetti </w:t>
      </w:r>
      <w:r w:rsidR="00EB52E0">
        <w:rPr>
          <w:rFonts w:ascii="Arial" w:eastAsiaTheme="minorEastAsia" w:hAnsi="Arial" w:cs="Arial"/>
          <w:sz w:val="18"/>
          <w:szCs w:val="18"/>
        </w:rPr>
        <w:t>PNRR</w:t>
      </w:r>
      <w:r w:rsidRPr="00C20594">
        <w:rPr>
          <w:rFonts w:ascii="Arial" w:eastAsiaTheme="minorEastAsia" w:hAnsi="Arial" w:cs="Arial"/>
          <w:sz w:val="18"/>
          <w:szCs w:val="18"/>
        </w:rPr>
        <w:t>”</w:t>
      </w:r>
    </w:p>
    <w:p w14:paraId="3B9D2D50" w14:textId="3AE830CF" w:rsidR="00D52F60" w:rsidRPr="005E1D00" w:rsidRDefault="00C20594" w:rsidP="00C20594">
      <w:pPr>
        <w:autoSpaceDE w:val="0"/>
        <w:spacing w:after="200"/>
        <w:mirrorIndents/>
        <w:rPr>
          <w:rFonts w:asciiTheme="minorHAnsi" w:eastAsiaTheme="minorEastAsia" w:hAnsiTheme="minorHAnsi" w:cstheme="minorBidi"/>
          <w:sz w:val="22"/>
          <w:szCs w:val="22"/>
        </w:rPr>
      </w:pPr>
      <w:r w:rsidRPr="00C20594">
        <w:rPr>
          <w:rFonts w:asciiTheme="minorHAnsi" w:eastAsiaTheme="minorEastAsia" w:hAnsiTheme="minorHAnsi" w:cstheme="minorBidi"/>
          <w:sz w:val="18"/>
          <w:szCs w:val="18"/>
        </w:rPr>
        <w:t>Data___________________ firma</w:t>
      </w:r>
      <w:r w:rsidRPr="00C20594">
        <w:rPr>
          <w:rFonts w:asciiTheme="minorHAnsi" w:eastAsiaTheme="minorEastAsia" w:hAnsiTheme="minorHAnsi" w:cstheme="minorBidi"/>
          <w:sz w:val="22"/>
          <w:szCs w:val="22"/>
        </w:rPr>
        <w:t>_____________________________________________</w:t>
      </w:r>
    </w:p>
    <w:p w14:paraId="7B09DBE0" w14:textId="77777777" w:rsidR="00C20594" w:rsidRPr="00C20594" w:rsidRDefault="00C20594" w:rsidP="00C20594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Si allega alla presente </w:t>
      </w:r>
    </w:p>
    <w:p w14:paraId="44450B99" w14:textId="77777777" w:rsidR="00C20594" w:rsidRPr="00C20594" w:rsidRDefault="00C20594" w:rsidP="00C20594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Documento di identità in fotocopia</w:t>
      </w:r>
    </w:p>
    <w:p w14:paraId="27DAC3BA" w14:textId="77777777" w:rsidR="00C20594" w:rsidRPr="00C20594" w:rsidRDefault="00C20594" w:rsidP="00C20594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Allegato B (griglia di valutazione)</w:t>
      </w:r>
    </w:p>
    <w:p w14:paraId="0E937391" w14:textId="7BD83CA2" w:rsidR="00C20594" w:rsidRPr="00C20594" w:rsidRDefault="00C20594" w:rsidP="00C20594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Curriculum Vita</w:t>
      </w:r>
      <w:r w:rsidR="00EB52E0">
        <w:rPr>
          <w:rFonts w:ascii="Arial" w:eastAsiaTheme="minorEastAsia" w:hAnsi="Arial" w:cs="Arial"/>
          <w:sz w:val="18"/>
          <w:szCs w:val="18"/>
        </w:rPr>
        <w:t>e</w:t>
      </w:r>
    </w:p>
    <w:p w14:paraId="49C52F9B" w14:textId="77777777" w:rsidR="00C20594" w:rsidRPr="00C20594" w:rsidRDefault="00C20594" w:rsidP="00C20594">
      <w:pPr>
        <w:widowControl w:val="0"/>
        <w:tabs>
          <w:tab w:val="left" w:pos="480"/>
        </w:tabs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N.B.: </w:t>
      </w:r>
      <w:r w:rsidRPr="00C20594">
        <w:rPr>
          <w:rFonts w:ascii="Arial" w:eastAsiaTheme="minorEastAsia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2595AD7E" w14:textId="77777777" w:rsidR="00EB52E0" w:rsidRDefault="00EB52E0" w:rsidP="00C20594">
      <w:pPr>
        <w:autoSpaceDE w:val="0"/>
        <w:autoSpaceDN w:val="0"/>
        <w:adjustRightInd w:val="0"/>
        <w:spacing w:after="200"/>
        <w:mirrorIndents/>
        <w:rPr>
          <w:rFonts w:ascii="Arial" w:eastAsiaTheme="minorEastAsia" w:hAnsi="Arial" w:cs="Arial"/>
          <w:b/>
          <w:sz w:val="18"/>
          <w:szCs w:val="18"/>
        </w:rPr>
      </w:pPr>
    </w:p>
    <w:p w14:paraId="002E1613" w14:textId="77777777" w:rsidR="002B13C0" w:rsidRDefault="002B13C0" w:rsidP="00C20594">
      <w:pPr>
        <w:autoSpaceDE w:val="0"/>
        <w:autoSpaceDN w:val="0"/>
        <w:adjustRightInd w:val="0"/>
        <w:spacing w:after="200"/>
        <w:mirrorIndents/>
        <w:rPr>
          <w:rFonts w:ascii="Arial" w:eastAsiaTheme="minorEastAsia" w:hAnsi="Arial" w:cs="Arial"/>
          <w:b/>
          <w:sz w:val="18"/>
          <w:szCs w:val="18"/>
        </w:rPr>
      </w:pPr>
    </w:p>
    <w:p w14:paraId="6B4A6260" w14:textId="788D360E" w:rsidR="00C20594" w:rsidRDefault="00C20594" w:rsidP="00C20594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Il/la sottoscritto/a, ai sensi della legge 196/03, autorizza e alle successive modifiche e integrazioni GDPR 679/2016, autorizza l’istituto______________________ al trattamento dei dati contenuti nella presente autocertificazione esclusivamente nell’ambito e per i fini istituzionali della Pubblica Amministrazione</w:t>
      </w:r>
    </w:p>
    <w:p w14:paraId="5C5FC0BA" w14:textId="77777777" w:rsidR="002B13C0" w:rsidRPr="00C20594" w:rsidRDefault="002B13C0" w:rsidP="00C20594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7217749C" w14:textId="535B6EFA" w:rsidR="005E1D00" w:rsidRDefault="00C20594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14:paraId="75BD6048" w14:textId="7D23A6D5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5BC4432C" w14:textId="1351CA53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43CB95BD" w14:textId="743C475A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478A43C7" w14:textId="1E56FB58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09F50E7A" w14:textId="193917F1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E58462D" w14:textId="5B890D14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3C7A536" w14:textId="0D19E681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5ACAD31" w14:textId="3C7D11D5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2521FAD6" w14:textId="23A0B125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6B8A444" w14:textId="5482BE03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6C055DA" w14:textId="0BAA6118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7A3EA4F8" w14:textId="77777777" w:rsidR="00FB6A9B" w:rsidRDefault="00FB6A9B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0603CD99" w14:textId="77777777" w:rsidR="00FB6A9B" w:rsidRDefault="00FB6A9B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A69AC90" w14:textId="77777777" w:rsidR="00FB6A9B" w:rsidRDefault="00FB6A9B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225B817B" w14:textId="2B830228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44F8D2A8" w14:textId="77777777" w:rsidR="00C20594" w:rsidRPr="00C20594" w:rsidRDefault="00C20594" w:rsidP="00C20594">
      <w:pPr>
        <w:rPr>
          <w:sz w:val="24"/>
          <w:szCs w:val="24"/>
        </w:rPr>
      </w:pPr>
    </w:p>
    <w:p w14:paraId="18B64AA7" w14:textId="17C18939" w:rsidR="00C20594" w:rsidRPr="00C20594" w:rsidRDefault="009361A1" w:rsidP="00C20594">
      <w:pPr>
        <w:spacing w:after="200"/>
        <w:contextualSpacing/>
        <w:mirrorIndents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</w:t>
      </w:r>
    </w:p>
    <w:sectPr w:rsidR="00C20594" w:rsidRPr="00C20594" w:rsidSect="001422AF">
      <w:footerReference w:type="even" r:id="rId8"/>
      <w:footerReference w:type="default" r:id="rId9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3919C" w14:textId="77777777" w:rsidR="00E51188" w:rsidRDefault="00E51188">
      <w:r>
        <w:separator/>
      </w:r>
    </w:p>
  </w:endnote>
  <w:endnote w:type="continuationSeparator" w:id="0">
    <w:p w14:paraId="646BC1B2" w14:textId="77777777" w:rsidR="00E51188" w:rsidRDefault="00E5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573FC" w14:textId="77777777" w:rsidR="00E51188" w:rsidRDefault="00E51188">
      <w:r>
        <w:separator/>
      </w:r>
    </w:p>
  </w:footnote>
  <w:footnote w:type="continuationSeparator" w:id="0">
    <w:p w14:paraId="4127CAE6" w14:textId="77777777" w:rsidR="00E51188" w:rsidRDefault="00E51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2" w15:restartNumberingAfterBreak="0">
    <w:nsid w:val="4B327124"/>
    <w:multiLevelType w:val="hybridMultilevel"/>
    <w:tmpl w:val="5F3C02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530E0"/>
    <w:multiLevelType w:val="hybridMultilevel"/>
    <w:tmpl w:val="6D5AA9B0"/>
    <w:lvl w:ilvl="0" w:tplc="561CF702">
      <w:start w:val="1"/>
      <w:numFmt w:val="decimal"/>
      <w:lvlText w:val="%1)"/>
      <w:lvlJc w:val="left"/>
      <w:pPr>
        <w:ind w:left="14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8A1A741E">
      <w:numFmt w:val="bullet"/>
      <w:lvlText w:val="•"/>
      <w:lvlJc w:val="left"/>
      <w:pPr>
        <w:ind w:left="2364" w:hanging="360"/>
      </w:pPr>
      <w:rPr>
        <w:rFonts w:hint="default"/>
        <w:lang w:val="it-IT" w:eastAsia="en-US" w:bidi="ar-SA"/>
      </w:rPr>
    </w:lvl>
    <w:lvl w:ilvl="2" w:tplc="41F0246C">
      <w:numFmt w:val="bullet"/>
      <w:lvlText w:val="•"/>
      <w:lvlJc w:val="left"/>
      <w:pPr>
        <w:ind w:left="3301" w:hanging="360"/>
      </w:pPr>
      <w:rPr>
        <w:rFonts w:hint="default"/>
        <w:lang w:val="it-IT" w:eastAsia="en-US" w:bidi="ar-SA"/>
      </w:rPr>
    </w:lvl>
    <w:lvl w:ilvl="3" w:tplc="AA842F2E">
      <w:numFmt w:val="bullet"/>
      <w:lvlText w:val="•"/>
      <w:lvlJc w:val="left"/>
      <w:pPr>
        <w:ind w:left="4237" w:hanging="360"/>
      </w:pPr>
      <w:rPr>
        <w:rFonts w:hint="default"/>
        <w:lang w:val="it-IT" w:eastAsia="en-US" w:bidi="ar-SA"/>
      </w:rPr>
    </w:lvl>
    <w:lvl w:ilvl="4" w:tplc="4878A304">
      <w:numFmt w:val="bullet"/>
      <w:lvlText w:val="•"/>
      <w:lvlJc w:val="left"/>
      <w:pPr>
        <w:ind w:left="5174" w:hanging="360"/>
      </w:pPr>
      <w:rPr>
        <w:rFonts w:hint="default"/>
        <w:lang w:val="it-IT" w:eastAsia="en-US" w:bidi="ar-SA"/>
      </w:rPr>
    </w:lvl>
    <w:lvl w:ilvl="5" w:tplc="52B09484">
      <w:numFmt w:val="bullet"/>
      <w:lvlText w:val="•"/>
      <w:lvlJc w:val="left"/>
      <w:pPr>
        <w:ind w:left="6111" w:hanging="360"/>
      </w:pPr>
      <w:rPr>
        <w:rFonts w:hint="default"/>
        <w:lang w:val="it-IT" w:eastAsia="en-US" w:bidi="ar-SA"/>
      </w:rPr>
    </w:lvl>
    <w:lvl w:ilvl="6" w:tplc="33D25F0C">
      <w:numFmt w:val="bullet"/>
      <w:lvlText w:val="•"/>
      <w:lvlJc w:val="left"/>
      <w:pPr>
        <w:ind w:left="7047" w:hanging="360"/>
      </w:pPr>
      <w:rPr>
        <w:rFonts w:hint="default"/>
        <w:lang w:val="it-IT" w:eastAsia="en-US" w:bidi="ar-SA"/>
      </w:rPr>
    </w:lvl>
    <w:lvl w:ilvl="7" w:tplc="ED8EE47C">
      <w:numFmt w:val="bullet"/>
      <w:lvlText w:val="•"/>
      <w:lvlJc w:val="left"/>
      <w:pPr>
        <w:ind w:left="7984" w:hanging="360"/>
      </w:pPr>
      <w:rPr>
        <w:rFonts w:hint="default"/>
        <w:lang w:val="it-IT" w:eastAsia="en-US" w:bidi="ar-SA"/>
      </w:rPr>
    </w:lvl>
    <w:lvl w:ilvl="8" w:tplc="F1B2F972">
      <w:numFmt w:val="bullet"/>
      <w:lvlText w:val="•"/>
      <w:lvlJc w:val="left"/>
      <w:pPr>
        <w:ind w:left="8921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3B38FE"/>
    <w:multiLevelType w:val="hybridMultilevel"/>
    <w:tmpl w:val="673A7288"/>
    <w:lvl w:ilvl="0" w:tplc="B4D836E2">
      <w:start w:val="1"/>
      <w:numFmt w:val="bullet"/>
      <w:lvlText w:val="-"/>
      <w:lvlJc w:val="left"/>
      <w:pPr>
        <w:ind w:left="142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25FA3"/>
    <w:multiLevelType w:val="hybridMultilevel"/>
    <w:tmpl w:val="5048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40C40"/>
    <w:multiLevelType w:val="hybridMultilevel"/>
    <w:tmpl w:val="3E4C640C"/>
    <w:lvl w:ilvl="0" w:tplc="B4D836E2">
      <w:start w:val="1"/>
      <w:numFmt w:val="bullet"/>
      <w:lvlText w:val="-"/>
      <w:lvlJc w:val="left"/>
      <w:pPr>
        <w:ind w:left="142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8394818">
    <w:abstractNumId w:val="6"/>
  </w:num>
  <w:num w:numId="2" w16cid:durableId="638345154">
    <w:abstractNumId w:val="18"/>
  </w:num>
  <w:num w:numId="3" w16cid:durableId="1014384830">
    <w:abstractNumId w:val="0"/>
  </w:num>
  <w:num w:numId="4" w16cid:durableId="2137328212">
    <w:abstractNumId w:val="1"/>
  </w:num>
  <w:num w:numId="5" w16cid:durableId="835614736">
    <w:abstractNumId w:val="2"/>
  </w:num>
  <w:num w:numId="6" w16cid:durableId="571741487">
    <w:abstractNumId w:val="13"/>
  </w:num>
  <w:num w:numId="7" w16cid:durableId="1241908104">
    <w:abstractNumId w:val="10"/>
  </w:num>
  <w:num w:numId="8" w16cid:durableId="1876848811">
    <w:abstractNumId w:val="21"/>
  </w:num>
  <w:num w:numId="9" w16cid:durableId="1941835226">
    <w:abstractNumId w:val="12"/>
  </w:num>
  <w:num w:numId="10" w16cid:durableId="681516274">
    <w:abstractNumId w:val="32"/>
  </w:num>
  <w:num w:numId="11" w16cid:durableId="1345979063">
    <w:abstractNumId w:val="19"/>
  </w:num>
  <w:num w:numId="12" w16cid:durableId="732234952">
    <w:abstractNumId w:val="7"/>
  </w:num>
  <w:num w:numId="13" w16cid:durableId="751046299">
    <w:abstractNumId w:val="8"/>
  </w:num>
  <w:num w:numId="14" w16cid:durableId="812335305">
    <w:abstractNumId w:val="5"/>
  </w:num>
  <w:num w:numId="15" w16cid:durableId="1743328434">
    <w:abstractNumId w:val="16"/>
  </w:num>
  <w:num w:numId="16" w16cid:durableId="376667973">
    <w:abstractNumId w:val="31"/>
  </w:num>
  <w:num w:numId="17" w16cid:durableId="1971469616">
    <w:abstractNumId w:val="9"/>
  </w:num>
  <w:num w:numId="18" w16cid:durableId="908346470">
    <w:abstractNumId w:val="20"/>
  </w:num>
  <w:num w:numId="19" w16cid:durableId="809370392">
    <w:abstractNumId w:val="3"/>
  </w:num>
  <w:num w:numId="20" w16cid:durableId="1544361571">
    <w:abstractNumId w:val="4"/>
  </w:num>
  <w:num w:numId="21" w16cid:durableId="1360349377">
    <w:abstractNumId w:val="14"/>
  </w:num>
  <w:num w:numId="22" w16cid:durableId="1077022892">
    <w:abstractNumId w:val="15"/>
  </w:num>
  <w:num w:numId="23" w16cid:durableId="1147283154">
    <w:abstractNumId w:val="17"/>
  </w:num>
  <w:num w:numId="24" w16cid:durableId="1466387867">
    <w:abstractNumId w:val="25"/>
  </w:num>
  <w:num w:numId="25" w16cid:durableId="2146701970">
    <w:abstractNumId w:val="11"/>
  </w:num>
  <w:num w:numId="26" w16cid:durableId="438910502">
    <w:abstractNumId w:val="26"/>
  </w:num>
  <w:num w:numId="27" w16cid:durableId="766776571">
    <w:abstractNumId w:val="24"/>
  </w:num>
  <w:num w:numId="28" w16cid:durableId="340355866">
    <w:abstractNumId w:val="28"/>
  </w:num>
  <w:num w:numId="29" w16cid:durableId="976029361">
    <w:abstractNumId w:val="23"/>
  </w:num>
  <w:num w:numId="30" w16cid:durableId="609438852">
    <w:abstractNumId w:val="22"/>
  </w:num>
  <w:num w:numId="31" w16cid:durableId="1822772528">
    <w:abstractNumId w:val="29"/>
  </w:num>
  <w:num w:numId="32" w16cid:durableId="525021274">
    <w:abstractNumId w:val="30"/>
  </w:num>
  <w:num w:numId="33" w16cid:durableId="25436277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2DBB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CF5"/>
    <w:rsid w:val="000F7F3B"/>
    <w:rsid w:val="00100384"/>
    <w:rsid w:val="00101744"/>
    <w:rsid w:val="00104CEA"/>
    <w:rsid w:val="00112288"/>
    <w:rsid w:val="00112BBD"/>
    <w:rsid w:val="00114DF5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2D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B7243"/>
    <w:rsid w:val="002C02E9"/>
    <w:rsid w:val="002C1C92"/>
    <w:rsid w:val="002C1E86"/>
    <w:rsid w:val="002C301A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45FE"/>
    <w:rsid w:val="0036522E"/>
    <w:rsid w:val="00367396"/>
    <w:rsid w:val="003709D8"/>
    <w:rsid w:val="003726C9"/>
    <w:rsid w:val="00374926"/>
    <w:rsid w:val="00376169"/>
    <w:rsid w:val="00380894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5971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3A05"/>
    <w:rsid w:val="00484CE2"/>
    <w:rsid w:val="00485D17"/>
    <w:rsid w:val="004914CB"/>
    <w:rsid w:val="00495A93"/>
    <w:rsid w:val="00497369"/>
    <w:rsid w:val="004A5D71"/>
    <w:rsid w:val="004A786E"/>
    <w:rsid w:val="004B09C3"/>
    <w:rsid w:val="004B5569"/>
    <w:rsid w:val="004B62EF"/>
    <w:rsid w:val="004C01A7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169B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4F21"/>
    <w:rsid w:val="00565200"/>
    <w:rsid w:val="00566D97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153C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6A82"/>
    <w:rsid w:val="005F72D5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260B"/>
    <w:rsid w:val="0062483F"/>
    <w:rsid w:val="00632BF9"/>
    <w:rsid w:val="00632F5C"/>
    <w:rsid w:val="00633AAD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E560C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7F6EDE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609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1317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361A1"/>
    <w:rsid w:val="00940667"/>
    <w:rsid w:val="00941128"/>
    <w:rsid w:val="00942D93"/>
    <w:rsid w:val="009454DE"/>
    <w:rsid w:val="00947939"/>
    <w:rsid w:val="0095554F"/>
    <w:rsid w:val="00955B20"/>
    <w:rsid w:val="00956EC5"/>
    <w:rsid w:val="00964DE6"/>
    <w:rsid w:val="00971485"/>
    <w:rsid w:val="0097360E"/>
    <w:rsid w:val="00980B3C"/>
    <w:rsid w:val="00981FE7"/>
    <w:rsid w:val="0098483C"/>
    <w:rsid w:val="00986B21"/>
    <w:rsid w:val="00990253"/>
    <w:rsid w:val="00990DB4"/>
    <w:rsid w:val="00991455"/>
    <w:rsid w:val="009944D6"/>
    <w:rsid w:val="009958CB"/>
    <w:rsid w:val="00997C40"/>
    <w:rsid w:val="009A0D66"/>
    <w:rsid w:val="009B2F7D"/>
    <w:rsid w:val="009B31B2"/>
    <w:rsid w:val="009B3956"/>
    <w:rsid w:val="009C54FA"/>
    <w:rsid w:val="009C723F"/>
    <w:rsid w:val="009D0487"/>
    <w:rsid w:val="009D102B"/>
    <w:rsid w:val="009D1CDD"/>
    <w:rsid w:val="009D1FFB"/>
    <w:rsid w:val="009D21BE"/>
    <w:rsid w:val="009D22EB"/>
    <w:rsid w:val="009D2CF7"/>
    <w:rsid w:val="009D42CC"/>
    <w:rsid w:val="009D7632"/>
    <w:rsid w:val="009F0ED6"/>
    <w:rsid w:val="009F477B"/>
    <w:rsid w:val="009F7643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4E66"/>
    <w:rsid w:val="00AA3F35"/>
    <w:rsid w:val="00AA44D5"/>
    <w:rsid w:val="00AA6CCD"/>
    <w:rsid w:val="00AB3F38"/>
    <w:rsid w:val="00AB76C8"/>
    <w:rsid w:val="00AC107F"/>
    <w:rsid w:val="00AC21A5"/>
    <w:rsid w:val="00AC62CF"/>
    <w:rsid w:val="00AD07E7"/>
    <w:rsid w:val="00AD1114"/>
    <w:rsid w:val="00AD28CB"/>
    <w:rsid w:val="00AD540E"/>
    <w:rsid w:val="00AE366E"/>
    <w:rsid w:val="00AE669F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532D"/>
    <w:rsid w:val="00BA6212"/>
    <w:rsid w:val="00BA6627"/>
    <w:rsid w:val="00BA6BB5"/>
    <w:rsid w:val="00BB0CD6"/>
    <w:rsid w:val="00BB1BF6"/>
    <w:rsid w:val="00BB38A7"/>
    <w:rsid w:val="00BB6BE2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2AEB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85681"/>
    <w:rsid w:val="00C8702F"/>
    <w:rsid w:val="00C9066B"/>
    <w:rsid w:val="00C925E4"/>
    <w:rsid w:val="00CA7616"/>
    <w:rsid w:val="00CB2568"/>
    <w:rsid w:val="00CB5774"/>
    <w:rsid w:val="00CB5D21"/>
    <w:rsid w:val="00CC066E"/>
    <w:rsid w:val="00CC0C95"/>
    <w:rsid w:val="00CC246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40A2"/>
    <w:rsid w:val="00D5621E"/>
    <w:rsid w:val="00D566BB"/>
    <w:rsid w:val="00D572E2"/>
    <w:rsid w:val="00D6154E"/>
    <w:rsid w:val="00D617C4"/>
    <w:rsid w:val="00D646B2"/>
    <w:rsid w:val="00D72EEE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2CBD"/>
    <w:rsid w:val="00E14FE7"/>
    <w:rsid w:val="00E15081"/>
    <w:rsid w:val="00E171B4"/>
    <w:rsid w:val="00E34D43"/>
    <w:rsid w:val="00E37236"/>
    <w:rsid w:val="00E42158"/>
    <w:rsid w:val="00E4244A"/>
    <w:rsid w:val="00E455B8"/>
    <w:rsid w:val="00E51188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0872"/>
    <w:rsid w:val="00EA28E1"/>
    <w:rsid w:val="00EA2DCA"/>
    <w:rsid w:val="00EA358E"/>
    <w:rsid w:val="00EA39BB"/>
    <w:rsid w:val="00EA50F6"/>
    <w:rsid w:val="00EB0B8B"/>
    <w:rsid w:val="00EB2A39"/>
    <w:rsid w:val="00EB52E0"/>
    <w:rsid w:val="00EC303F"/>
    <w:rsid w:val="00EC3183"/>
    <w:rsid w:val="00EC63B6"/>
    <w:rsid w:val="00ED03F7"/>
    <w:rsid w:val="00ED1016"/>
    <w:rsid w:val="00ED5317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38A4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6A9B"/>
    <w:rsid w:val="00FB79E4"/>
    <w:rsid w:val="00FC095E"/>
    <w:rsid w:val="00FC2222"/>
    <w:rsid w:val="00FC357E"/>
    <w:rsid w:val="00FC4A7C"/>
    <w:rsid w:val="00FC5A91"/>
    <w:rsid w:val="00FC6DD0"/>
    <w:rsid w:val="00FC70BB"/>
    <w:rsid w:val="00FC7FCD"/>
    <w:rsid w:val="00FD22B9"/>
    <w:rsid w:val="00FD4C5B"/>
    <w:rsid w:val="00FD660D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66D97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E0004-8D43-457F-8811-F47EA285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caracciolo2022@outlook.it</cp:lastModifiedBy>
  <cp:revision>4</cp:revision>
  <cp:lastPrinted>2023-06-22T08:55:00Z</cp:lastPrinted>
  <dcterms:created xsi:type="dcterms:W3CDTF">2023-06-22T08:55:00Z</dcterms:created>
  <dcterms:modified xsi:type="dcterms:W3CDTF">2023-06-26T09:45:00Z</dcterms:modified>
</cp:coreProperties>
</file>